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6A3" w:rsidRDefault="00A576A3" w:rsidP="00A576A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576A3" w:rsidRDefault="00A576A3" w:rsidP="00A576A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 ……….. 2024 roku w Janowie Lubelskim pomiędzy: </w:t>
      </w:r>
    </w:p>
    <w:p w:rsidR="00A576A3" w:rsidRDefault="00A576A3" w:rsidP="00A576A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:rsidR="00A576A3" w:rsidRDefault="00A576A3" w:rsidP="00A576A3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:rsidR="00A576A3" w:rsidRDefault="00A576A3" w:rsidP="00A576A3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</w:t>
      </w:r>
      <w:r w:rsidRPr="00645244">
        <w:rPr>
          <w:rFonts w:ascii="Times New Roman" w:hAnsi="Times New Roman"/>
          <w:b/>
          <w:sz w:val="24"/>
          <w:szCs w:val="24"/>
        </w:rPr>
        <w:t>warzyw i owoców (Pakiet I)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:rsidR="00A576A3" w:rsidRDefault="00A576A3" w:rsidP="00A576A3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:rsidR="00A576A3" w:rsidRDefault="00A576A3" w:rsidP="00A576A3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:rsidR="00A576A3" w:rsidRDefault="00A576A3" w:rsidP="00A576A3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:rsidR="00A576A3" w:rsidRDefault="00A576A3" w:rsidP="00A576A3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:rsidR="00A576A3" w:rsidRDefault="00A576A3" w:rsidP="00A576A3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:rsidR="00A576A3" w:rsidRDefault="00A576A3" w:rsidP="00A576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:rsidR="00A576A3" w:rsidRDefault="00A576A3" w:rsidP="00A576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:rsidR="00A576A3" w:rsidRDefault="00A576A3" w:rsidP="00A576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:rsidR="00A576A3" w:rsidRDefault="00A576A3" w:rsidP="00A576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:rsidR="00A576A3" w:rsidRDefault="00A576A3" w:rsidP="00A576A3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:rsidR="00A576A3" w:rsidRDefault="00A576A3" w:rsidP="00A576A3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 zamówienia będzie realizowany sukcesywnie w asortymencie i ilościach wynikających z zapotrzebowań składanych bezpośrednio przez Zamawiającego.</w:t>
      </w:r>
    </w:p>
    <w:p w:rsidR="00A576A3" w:rsidRDefault="00A576A3" w:rsidP="00A576A3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1C9">
        <w:rPr>
          <w:rFonts w:ascii="Times New Roman" w:hAnsi="Times New Roman"/>
          <w:b/>
          <w:sz w:val="24"/>
          <w:szCs w:val="24"/>
        </w:rPr>
        <w:t xml:space="preserve">Dostawa </w:t>
      </w:r>
      <w:r>
        <w:rPr>
          <w:rFonts w:ascii="Times New Roman" w:hAnsi="Times New Roman"/>
          <w:b/>
          <w:sz w:val="24"/>
          <w:szCs w:val="24"/>
        </w:rPr>
        <w:t>warzyw i owoców (Pakiet I)</w:t>
      </w:r>
      <w:r w:rsidRPr="007A41C9">
        <w:rPr>
          <w:rFonts w:ascii="Times New Roman" w:hAnsi="Times New Roman"/>
          <w:b/>
          <w:sz w:val="24"/>
          <w:szCs w:val="24"/>
        </w:rPr>
        <w:t xml:space="preserve"> następować będzie </w:t>
      </w:r>
      <w:r>
        <w:rPr>
          <w:rFonts w:ascii="Times New Roman" w:hAnsi="Times New Roman"/>
          <w:b/>
          <w:sz w:val="24"/>
          <w:szCs w:val="24"/>
        </w:rPr>
        <w:t>3</w:t>
      </w:r>
      <w:r w:rsidRPr="007A41C9">
        <w:rPr>
          <w:rFonts w:ascii="Times New Roman" w:hAnsi="Times New Roman"/>
          <w:b/>
          <w:sz w:val="24"/>
          <w:szCs w:val="24"/>
        </w:rPr>
        <w:t xml:space="preserve"> razy w tygodniu</w:t>
      </w:r>
      <w:r>
        <w:rPr>
          <w:rFonts w:ascii="Times New Roman" w:hAnsi="Times New Roman"/>
          <w:b/>
          <w:sz w:val="24"/>
          <w:szCs w:val="24"/>
        </w:rPr>
        <w:t xml:space="preserve"> w dni robocze</w:t>
      </w:r>
      <w:r>
        <w:rPr>
          <w:rFonts w:ascii="Times New Roman" w:hAnsi="Times New Roman"/>
          <w:sz w:val="24"/>
          <w:szCs w:val="24"/>
        </w:rPr>
        <w:t xml:space="preserve"> na podstawie pisemnego, elektronicznego lub telefonicznego zamówienia przez upoważnione do tego osoby Zamawiającego</w:t>
      </w:r>
      <w:r>
        <w:rPr>
          <w:rFonts w:ascii="Times New Roman" w:hAnsi="Times New Roman"/>
          <w:bCs/>
          <w:sz w:val="24"/>
        </w:rPr>
        <w:t>.</w:t>
      </w:r>
    </w:p>
    <w:p w:rsidR="00A576A3" w:rsidRDefault="00A576A3" w:rsidP="00A576A3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E2E42">
        <w:rPr>
          <w:rFonts w:ascii="Times New Roman" w:hAnsi="Times New Roman"/>
          <w:sz w:val="24"/>
          <w:szCs w:val="24"/>
        </w:rPr>
        <w:t>Towary zostaną dostarczone przez Wykonawcę do siedziby Zamawiającego                       w terminie 24 godzin od daty potwierdzenia przyjęcia zamówienia,</w:t>
      </w:r>
      <w:r>
        <w:rPr>
          <w:rFonts w:ascii="Times New Roman" w:hAnsi="Times New Roman"/>
          <w:sz w:val="24"/>
          <w:szCs w:val="24"/>
        </w:rPr>
        <w:t xml:space="preserve"> transportem na koszt Wykonawcy 3 razy w tygodniu - od poniedziałku do piątku w godzinach od 7.30 do 9.00.</w:t>
      </w:r>
    </w:p>
    <w:p w:rsidR="00A576A3" w:rsidRDefault="00A576A3" w:rsidP="00A576A3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częściej niż zostało to przewidziane w  § 4 pkt. 2 niniejszej umowy.</w:t>
      </w:r>
    </w:p>
    <w:p w:rsidR="00A576A3" w:rsidRDefault="00A576A3" w:rsidP="00A576A3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w terminie krótszym  niż przewidziany w  § 4 pkt. 3  niniejszej umowy.</w:t>
      </w:r>
    </w:p>
    <w:p w:rsidR="00A576A3" w:rsidRDefault="00A576A3" w:rsidP="00A576A3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:rsidR="00A576A3" w:rsidRDefault="00A576A3" w:rsidP="00A576A3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:rsidR="00A576A3" w:rsidRDefault="00A576A3" w:rsidP="00A576A3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ciągu 5 godzin dokonać dostawy zgodnej z treścią zamówienia. </w:t>
      </w:r>
    </w:p>
    <w:p w:rsidR="00A576A3" w:rsidRDefault="00A576A3" w:rsidP="00A576A3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:rsidR="00A576A3" w:rsidRDefault="00A576A3" w:rsidP="00A576A3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:rsidR="00A576A3" w:rsidRDefault="00A576A3" w:rsidP="00A576A3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  </w:t>
      </w:r>
      <w:r w:rsidRPr="004518CB">
        <w:rPr>
          <w:rFonts w:ascii="Times New Roman" w:hAnsi="Times New Roman"/>
          <w:sz w:val="24"/>
          <w:szCs w:val="24"/>
        </w:rPr>
        <w:t xml:space="preserve"> 5 godzin</w:t>
      </w:r>
      <w:r w:rsidRPr="007F2CC5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daty otrzymania zgłoszenia. Zamawiający nie odpowiada za starty poniesione przez Wykonawcę z tytułu zwrotu kwestionowanej partii towaru. </w:t>
      </w:r>
    </w:p>
    <w:p w:rsidR="00A576A3" w:rsidRPr="00521EDC" w:rsidRDefault="00A576A3" w:rsidP="00A576A3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12 godzin od daty otrzymania zgłoszenia. Zamawiający nie odpowiada za starty poniesione przez Wykonawcę z tytułu zwrotu kwestionowanej partii towaru. </w:t>
      </w: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6.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:rsidR="00A576A3" w:rsidRDefault="00A576A3" w:rsidP="00A576A3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:rsidR="00A576A3" w:rsidRDefault="00A576A3" w:rsidP="00A576A3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:rsidR="00A576A3" w:rsidRDefault="00A576A3" w:rsidP="00A576A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:rsidR="00A576A3" w:rsidRDefault="00A576A3" w:rsidP="00A576A3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A576A3" w:rsidRDefault="00A576A3" w:rsidP="00A576A3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:rsidR="00A576A3" w:rsidRDefault="00A576A3" w:rsidP="00A576A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:rsidR="00A576A3" w:rsidRDefault="00A576A3" w:rsidP="00A576A3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:rsidR="00A576A3" w:rsidRDefault="00A576A3" w:rsidP="00A576A3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:rsidR="00A576A3" w:rsidRDefault="00A576A3" w:rsidP="00A576A3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:rsidR="00A576A3" w:rsidRDefault="00A576A3" w:rsidP="00A576A3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:rsidR="00A576A3" w:rsidRDefault="00A576A3" w:rsidP="00A576A3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:rsidR="00A576A3" w:rsidRDefault="00A576A3" w:rsidP="00A576A3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0792D">
        <w:rPr>
          <w:rFonts w:ascii="Times New Roman" w:eastAsia="Times New Roman" w:hAnsi="Times New Roman" w:cs="Times New Roman"/>
          <w:sz w:val="24"/>
          <w:szCs w:val="24"/>
        </w:rPr>
        <w:t>Dz.U</w:t>
      </w:r>
      <w:proofErr w:type="spellEnd"/>
      <w:r w:rsidRPr="0000792D">
        <w:rPr>
          <w:rFonts w:ascii="Times New Roman" w:eastAsia="Times New Roman" w:hAnsi="Times New Roman" w:cs="Times New Roman"/>
          <w:sz w:val="24"/>
          <w:szCs w:val="24"/>
        </w:rPr>
        <w:t>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:rsidR="00A576A3" w:rsidRDefault="00A576A3" w:rsidP="00A576A3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Dz.U</w:t>
      </w:r>
      <w:proofErr w:type="spellEnd"/>
      <w:r>
        <w:rPr>
          <w:rFonts w:ascii="Times New Roman" w:hAnsi="Times New Roman"/>
          <w:sz w:val="24"/>
          <w:szCs w:val="24"/>
        </w:rPr>
        <w:t xml:space="preserve">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:rsidR="00A576A3" w:rsidRDefault="00A576A3" w:rsidP="00A576A3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:rsidR="00A576A3" w:rsidRPr="005C3BBE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Pr="005C3BBE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:rsidR="00A576A3" w:rsidRPr="005C3BBE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76A3" w:rsidRPr="00823C42" w:rsidRDefault="00A576A3" w:rsidP="00A576A3">
      <w:pPr>
        <w:pStyle w:val="Akapitzlist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:rsidR="00A576A3" w:rsidRPr="00823C42" w:rsidRDefault="00A576A3" w:rsidP="00A576A3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>z prawomocnych orzeczeń lub ostatecznych aktów administracyjnych właściwych organów – w takim zakresie, w jakim będzie to niezbędne w celu dostosowania postanowień umowy do zaistniałego stanu prawnego lub faktycznego,</w:t>
      </w:r>
    </w:p>
    <w:p w:rsidR="00A576A3" w:rsidRPr="00823C42" w:rsidRDefault="00A576A3" w:rsidP="00A576A3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lastRenderedPageBreak/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:rsidR="00A576A3" w:rsidRPr="00823C42" w:rsidRDefault="00A576A3" w:rsidP="00A576A3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:rsidR="00A576A3" w:rsidRPr="005C3BBE" w:rsidRDefault="00A576A3" w:rsidP="00A576A3">
      <w:pPr>
        <w:pStyle w:val="Tekstpodstawowywcity2"/>
        <w:numPr>
          <w:ilvl w:val="0"/>
          <w:numId w:val="14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:rsidR="00A576A3" w:rsidRDefault="00A576A3" w:rsidP="00A576A3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:rsidR="00A576A3" w:rsidRDefault="00A576A3" w:rsidP="00A576A3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:rsidR="00A576A3" w:rsidRDefault="00A576A3" w:rsidP="00A576A3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:rsidR="00A576A3" w:rsidRDefault="00A576A3" w:rsidP="00A576A3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:rsidR="00A576A3" w:rsidRDefault="00A576A3" w:rsidP="00A576A3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:rsidR="00A576A3" w:rsidRDefault="00A576A3" w:rsidP="00A576A3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:rsidR="00A576A3" w:rsidRDefault="00A576A3" w:rsidP="00A576A3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:rsidR="00A576A3" w:rsidRDefault="00A576A3" w:rsidP="00A576A3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:rsidR="00A576A3" w:rsidRDefault="00A576A3" w:rsidP="00A576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:rsidR="00A576A3" w:rsidRDefault="00A576A3" w:rsidP="00A576A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576A3" w:rsidRDefault="00A576A3" w:rsidP="00A576A3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o którym mowa w ust. 1, Wykonawca może żądać wyłącznie wynagrodzenia należnego z tytułu wykonania części umowy. </w:t>
      </w:r>
    </w:p>
    <w:p w:rsidR="00A576A3" w:rsidRDefault="00A576A3" w:rsidP="00A576A3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rażącego naruszenia postanowień niniejszej umowy, w szczególności powtarzających się opóźnień w realizacji dostaw, mimo bezskutecznego wezwania do </w:t>
      </w:r>
      <w:r>
        <w:rPr>
          <w:rFonts w:ascii="Times New Roman" w:hAnsi="Times New Roman"/>
          <w:sz w:val="24"/>
          <w:szCs w:val="24"/>
        </w:rPr>
        <w:lastRenderedPageBreak/>
        <w:t>zaprzestania naruszeń, stronie poszkodowanej przysługuje prawo odstąpienia od umowy ze skutkiem natychmiastowym z winy strony naruszającej.</w:t>
      </w:r>
    </w:p>
    <w:p w:rsidR="00A576A3" w:rsidRDefault="00A576A3" w:rsidP="00A576A3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:rsidR="00A576A3" w:rsidRDefault="00A576A3" w:rsidP="00A576A3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:rsidR="00A576A3" w:rsidRDefault="00A576A3" w:rsidP="00A576A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:rsidR="00A576A3" w:rsidRDefault="00A576A3" w:rsidP="00A576A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:rsidR="00A576A3" w:rsidRDefault="00A576A3" w:rsidP="00A576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6A3" w:rsidRDefault="00A576A3" w:rsidP="00A576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:rsidR="00A576A3" w:rsidRDefault="00A576A3" w:rsidP="00A576A3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p w:rsidR="00A576A3" w:rsidRDefault="00A576A3" w:rsidP="00A576A3"/>
    <w:p w:rsidR="003B216A" w:rsidRDefault="003B216A"/>
    <w:sectPr w:rsidR="003B216A" w:rsidSect="00C97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1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576A3"/>
    <w:rsid w:val="00263735"/>
    <w:rsid w:val="003B216A"/>
    <w:rsid w:val="00645244"/>
    <w:rsid w:val="00A5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37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A576A3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76A3"/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Akapitzlist">
    <w:name w:val="List Paragraph"/>
    <w:basedOn w:val="Normalny"/>
    <w:uiPriority w:val="34"/>
    <w:qFormat/>
    <w:rsid w:val="00A576A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576A3"/>
    <w:rPr>
      <w:color w:val="0000FF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A576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576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1656</Words>
  <Characters>9942</Characters>
  <Application>Microsoft Office Word</Application>
  <DocSecurity>0</DocSecurity>
  <Lines>82</Lines>
  <Paragraphs>23</Paragraphs>
  <ScaleCrop>false</ScaleCrop>
  <Company/>
  <LinksUpToDate>false</LinksUpToDate>
  <CharactersWithSpaces>11575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4</cp:revision>
  <dcterms:created xsi:type="dcterms:W3CDTF">2024-06-13T05:31:00Z</dcterms:created>
  <dcterms:modified xsi:type="dcterms:W3CDTF">2024-06-18T08:43:00Z</dcterms:modified>
</cp:coreProperties>
</file>